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217A74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37CA59B3" w14:textId="2664AC0E" w:rsidR="0052479F" w:rsidRPr="0052479F" w:rsidRDefault="0052479F" w:rsidP="00807EC6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52479F">
        <w:rPr>
          <w:rFonts w:asciiTheme="minorHAnsi" w:hAnsiTheme="minorHAnsi" w:cstheme="minorHAnsi"/>
          <w:b/>
          <w:bCs/>
          <w:sz w:val="26"/>
          <w:szCs w:val="26"/>
        </w:rPr>
        <w:t>Opracowanie dokumentacji projektowej wraz z nadzorem autorskim pn. „Budowa trasy tramwajowej wzdłuż ul. Chocimskiej od ul. Gdańskiej do pętli Rycerska wraz z budową pętli tramwajowej wzdłuż ulic Unii Lubelskiej oraz Warszawskiej wraz z przebudową układu drogowego”</w:t>
      </w:r>
      <w:r w:rsidR="004C5FD2">
        <w:rPr>
          <w:rFonts w:asciiTheme="minorHAnsi" w:hAnsiTheme="minorHAnsi" w:cstheme="minorHAnsi"/>
          <w:b/>
          <w:bCs/>
          <w:sz w:val="26"/>
          <w:szCs w:val="26"/>
        </w:rPr>
        <w:t xml:space="preserve"> część 2</w:t>
      </w:r>
    </w:p>
    <w:p w14:paraId="236C8BEF" w14:textId="1FA8F6EC" w:rsidR="00AC7FAF" w:rsidRPr="00217A74" w:rsidRDefault="006975BB" w:rsidP="0052479F">
      <w:p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t>z którego wynika, które roboty budowlane, dostawy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(*niepotrzebne skreślić)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653198D2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</w:t>
      </w:r>
      <w:r w:rsidRPr="009C2623">
        <w:rPr>
          <w:i/>
        </w:rPr>
        <w:t>.</w:t>
      </w:r>
    </w:p>
    <w:sectPr w:rsidR="0064369E" w:rsidRPr="009C2623" w:rsidSect="00F252AC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959" w14:textId="77777777" w:rsidR="00480492" w:rsidRDefault="00480492">
      <w:r>
        <w:separator/>
      </w:r>
    </w:p>
  </w:endnote>
  <w:endnote w:type="continuationSeparator" w:id="0">
    <w:p w14:paraId="20411A9A" w14:textId="77777777" w:rsidR="00480492" w:rsidRDefault="0048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88F2" w14:textId="77777777" w:rsidR="00480492" w:rsidRDefault="00480492">
      <w:r>
        <w:separator/>
      </w:r>
    </w:p>
  </w:footnote>
  <w:footnote w:type="continuationSeparator" w:id="0">
    <w:p w14:paraId="456DBAB3" w14:textId="77777777" w:rsidR="00480492" w:rsidRDefault="00480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01C17523" w:rsidR="00B06D44" w:rsidRDefault="008D57BF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="00B06D44" w:rsidRPr="00B06D44">
      <w:rPr>
        <w:rFonts w:ascii="Calibri" w:hAnsi="Calibri"/>
      </w:rPr>
      <w:tab/>
    </w:r>
    <w:r w:rsidR="00E259C7">
      <w:rPr>
        <w:rFonts w:ascii="Calibri" w:hAnsi="Calibri"/>
      </w:rPr>
      <w:t>NZ.25</w:t>
    </w:r>
    <w:r w:rsidR="0052479F">
      <w:rPr>
        <w:rFonts w:ascii="Calibri" w:hAnsi="Calibri"/>
      </w:rPr>
      <w:t>5</w:t>
    </w:r>
    <w:r w:rsidR="00E259C7">
      <w:rPr>
        <w:rFonts w:ascii="Calibri" w:hAnsi="Calibri"/>
      </w:rPr>
      <w:t>1.</w:t>
    </w:r>
    <w:r w:rsidR="0052479F">
      <w:rPr>
        <w:rFonts w:ascii="Calibri" w:hAnsi="Calibri"/>
      </w:rPr>
      <w:t>24</w:t>
    </w:r>
    <w:r w:rsidR="00E259C7">
      <w:rPr>
        <w:rFonts w:ascii="Calibri" w:hAnsi="Calibri"/>
      </w:rPr>
      <w:t>.202</w:t>
    </w:r>
    <w:r w:rsidR="0052479F">
      <w:rPr>
        <w:rFonts w:ascii="Calibri" w:hAnsi="Calibri"/>
      </w:rPr>
      <w:t>6</w:t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243E510A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4B23F3">
      <w:rPr>
        <w:rFonts w:ascii="Calibri" w:hAnsi="Calibri"/>
        <w:i/>
        <w:sz w:val="18"/>
      </w:rPr>
      <w:t>3</w:t>
    </w:r>
    <w:r w:rsidR="004C5FD2">
      <w:rPr>
        <w:rFonts w:ascii="Calibri" w:hAnsi="Calibri"/>
        <w:i/>
        <w:sz w:val="18"/>
      </w:rPr>
      <w:t>_</w:t>
    </w:r>
    <w:proofErr w:type="gramStart"/>
    <w:r w:rsidR="004C5FD2">
      <w:rPr>
        <w:rFonts w:ascii="Calibri" w:hAnsi="Calibri"/>
        <w:i/>
        <w:sz w:val="18"/>
      </w:rPr>
      <w:t>2</w:t>
    </w:r>
    <w:r w:rsidR="00B942D6">
      <w:rPr>
        <w:rFonts w:ascii="Calibri" w:hAnsi="Calibri"/>
        <w:i/>
        <w:sz w:val="18"/>
      </w:rPr>
      <w:t xml:space="preserve"> </w:t>
    </w:r>
    <w:r w:rsidRPr="004C6762">
      <w:rPr>
        <w:rFonts w:ascii="Calibri" w:hAnsi="Calibri"/>
        <w:i/>
        <w:sz w:val="18"/>
      </w:rPr>
      <w:t xml:space="preserve"> do</w:t>
    </w:r>
    <w:proofErr w:type="gramEnd"/>
    <w:r w:rsidRPr="004C6762">
      <w:rPr>
        <w:rFonts w:ascii="Calibri" w:hAnsi="Calibri"/>
        <w:i/>
        <w:sz w:val="18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60A3"/>
    <w:rsid w:val="0008774C"/>
    <w:rsid w:val="00092E50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0010"/>
    <w:rsid w:val="001034DE"/>
    <w:rsid w:val="00106CDF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0E6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295A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4094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67A"/>
    <w:rsid w:val="00291977"/>
    <w:rsid w:val="0029243C"/>
    <w:rsid w:val="00292658"/>
    <w:rsid w:val="002930D2"/>
    <w:rsid w:val="00293641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15EF"/>
    <w:rsid w:val="003436C9"/>
    <w:rsid w:val="0034503D"/>
    <w:rsid w:val="00346D8F"/>
    <w:rsid w:val="0035563B"/>
    <w:rsid w:val="00355931"/>
    <w:rsid w:val="003559B8"/>
    <w:rsid w:val="00356868"/>
    <w:rsid w:val="00356D49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07A0F"/>
    <w:rsid w:val="00414281"/>
    <w:rsid w:val="0042056E"/>
    <w:rsid w:val="00425588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0492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B23F3"/>
    <w:rsid w:val="004C1452"/>
    <w:rsid w:val="004C4734"/>
    <w:rsid w:val="004C5FD2"/>
    <w:rsid w:val="004C6762"/>
    <w:rsid w:val="004D09F3"/>
    <w:rsid w:val="004D12D8"/>
    <w:rsid w:val="004D201B"/>
    <w:rsid w:val="004E010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479F"/>
    <w:rsid w:val="00525DA9"/>
    <w:rsid w:val="00527325"/>
    <w:rsid w:val="0052760D"/>
    <w:rsid w:val="0052790D"/>
    <w:rsid w:val="00531D2C"/>
    <w:rsid w:val="00533C62"/>
    <w:rsid w:val="005366C9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631B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65C7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339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489A"/>
    <w:rsid w:val="008649AF"/>
    <w:rsid w:val="00865E11"/>
    <w:rsid w:val="00874809"/>
    <w:rsid w:val="00875C65"/>
    <w:rsid w:val="008770D2"/>
    <w:rsid w:val="00890E29"/>
    <w:rsid w:val="0089139A"/>
    <w:rsid w:val="00892E90"/>
    <w:rsid w:val="008947F9"/>
    <w:rsid w:val="00894A46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8F6A84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6666"/>
    <w:rsid w:val="00997875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28FE"/>
    <w:rsid w:val="00A13009"/>
    <w:rsid w:val="00A13156"/>
    <w:rsid w:val="00A15F20"/>
    <w:rsid w:val="00A16DC7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41B1"/>
    <w:rsid w:val="00A7598F"/>
    <w:rsid w:val="00A760BC"/>
    <w:rsid w:val="00A85E4F"/>
    <w:rsid w:val="00A86B23"/>
    <w:rsid w:val="00A91052"/>
    <w:rsid w:val="00A9255C"/>
    <w:rsid w:val="00A952F0"/>
    <w:rsid w:val="00A955E5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AF5728"/>
    <w:rsid w:val="00B00990"/>
    <w:rsid w:val="00B0129D"/>
    <w:rsid w:val="00B026FF"/>
    <w:rsid w:val="00B06D44"/>
    <w:rsid w:val="00B11337"/>
    <w:rsid w:val="00B11351"/>
    <w:rsid w:val="00B14423"/>
    <w:rsid w:val="00B1690E"/>
    <w:rsid w:val="00B20228"/>
    <w:rsid w:val="00B305CE"/>
    <w:rsid w:val="00B3145D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C9C"/>
    <w:rsid w:val="00B929AA"/>
    <w:rsid w:val="00B942D6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256D"/>
    <w:rsid w:val="00BC44A6"/>
    <w:rsid w:val="00BC570E"/>
    <w:rsid w:val="00BD5722"/>
    <w:rsid w:val="00BE0EF9"/>
    <w:rsid w:val="00BE1920"/>
    <w:rsid w:val="00BE1AEA"/>
    <w:rsid w:val="00BE2EAD"/>
    <w:rsid w:val="00BE2F08"/>
    <w:rsid w:val="00BE3B73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E6676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0873"/>
    <w:rsid w:val="00D236FF"/>
    <w:rsid w:val="00D24DB8"/>
    <w:rsid w:val="00D24EF5"/>
    <w:rsid w:val="00D25156"/>
    <w:rsid w:val="00D25E65"/>
    <w:rsid w:val="00D265C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1951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1D0A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06B99"/>
    <w:rsid w:val="00E2512C"/>
    <w:rsid w:val="00E25959"/>
    <w:rsid w:val="00E259C7"/>
    <w:rsid w:val="00E26306"/>
    <w:rsid w:val="00E303F2"/>
    <w:rsid w:val="00E31CFB"/>
    <w:rsid w:val="00E32599"/>
    <w:rsid w:val="00E42916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2CE3"/>
    <w:rsid w:val="00F252AC"/>
    <w:rsid w:val="00F25F39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828EF"/>
    <w:rsid w:val="00F87D3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pkt">
    <w:name w:val="pkt"/>
    <w:basedOn w:val="Normalny"/>
    <w:link w:val="pktZnak"/>
    <w:rsid w:val="00D25156"/>
    <w:pPr>
      <w:spacing w:before="60" w:after="60" w:line="264" w:lineRule="auto"/>
      <w:ind w:left="851" w:hanging="295"/>
      <w:jc w:val="both"/>
    </w:pPr>
    <w:rPr>
      <w:rFonts w:ascii="Calibri" w:hAnsi="Calibri"/>
      <w:sz w:val="24"/>
      <w:szCs w:val="24"/>
    </w:rPr>
  </w:style>
  <w:style w:type="character" w:customStyle="1" w:styleId="pktZnak">
    <w:name w:val="pkt Znak"/>
    <w:link w:val="pkt"/>
    <w:locked/>
    <w:rsid w:val="00D25156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36</cp:revision>
  <cp:lastPrinted>2018-07-06T10:29:00Z</cp:lastPrinted>
  <dcterms:created xsi:type="dcterms:W3CDTF">2022-06-06T11:13:00Z</dcterms:created>
  <dcterms:modified xsi:type="dcterms:W3CDTF">2026-04-01T11:29:00Z</dcterms:modified>
</cp:coreProperties>
</file>